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081" w:rsidRPr="00E715A5" w:rsidRDefault="00FF57D6" w:rsidP="009430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715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Құрметті студенттер! </w:t>
      </w:r>
    </w:p>
    <w:p w:rsidR="00312FD9" w:rsidRDefault="00FF57D6" w:rsidP="009430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3081">
        <w:rPr>
          <w:rFonts w:ascii="Times New Roman" w:hAnsi="Times New Roman" w:cs="Times New Roman"/>
          <w:sz w:val="28"/>
          <w:szCs w:val="28"/>
          <w:lang w:val="kk-KZ"/>
        </w:rPr>
        <w:t>Барлық тапсырмаларды осы кесте бойынша орындаңыздар, яғни кестеден өзіңіздің аты-жөніңізді тауып алыңыз да осынған сәйкес бақылау, өзіндік жұмыстардың реттік номерін алыңыз. Тестік тапсырмаларды және курстық жұмысты</w:t>
      </w:r>
      <w:r w:rsidR="009430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3081">
        <w:rPr>
          <w:rFonts w:ascii="Times New Roman" w:hAnsi="Times New Roman" w:cs="Times New Roman"/>
          <w:sz w:val="28"/>
          <w:szCs w:val="28"/>
          <w:lang w:val="kk-KZ"/>
        </w:rPr>
        <w:t>да  (егер бар болса) осы кестедегі номерле</w:t>
      </w:r>
      <w:r w:rsidR="00943081" w:rsidRPr="00943081">
        <w:rPr>
          <w:rFonts w:ascii="Times New Roman" w:hAnsi="Times New Roman" w:cs="Times New Roman"/>
          <w:sz w:val="28"/>
          <w:szCs w:val="28"/>
          <w:lang w:val="kk-KZ"/>
        </w:rPr>
        <w:t>рге немесе нұсқаларға (вариантта</w:t>
      </w:r>
      <w:r w:rsidRPr="00943081">
        <w:rPr>
          <w:rFonts w:ascii="Times New Roman" w:hAnsi="Times New Roman" w:cs="Times New Roman"/>
          <w:sz w:val="28"/>
          <w:szCs w:val="28"/>
          <w:lang w:val="kk-KZ"/>
        </w:rPr>
        <w:t>рға</w:t>
      </w:r>
      <w:r w:rsidR="00943081" w:rsidRPr="0094308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943081">
        <w:rPr>
          <w:rFonts w:ascii="Times New Roman" w:hAnsi="Times New Roman" w:cs="Times New Roman"/>
          <w:sz w:val="28"/>
          <w:szCs w:val="28"/>
          <w:lang w:val="kk-KZ"/>
        </w:rPr>
        <w:t xml:space="preserve"> сәйкес орындаңыздар</w:t>
      </w:r>
      <w:r w:rsidR="00943081" w:rsidRPr="00943081">
        <w:rPr>
          <w:rFonts w:ascii="Times New Roman" w:hAnsi="Times New Roman" w:cs="Times New Roman"/>
          <w:sz w:val="28"/>
          <w:szCs w:val="28"/>
          <w:lang w:val="kk-KZ"/>
        </w:rPr>
        <w:t>. Берліген номерге с</w:t>
      </w:r>
      <w:r w:rsidR="00943081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943081" w:rsidRPr="00943081">
        <w:rPr>
          <w:rFonts w:ascii="Times New Roman" w:hAnsi="Times New Roman" w:cs="Times New Roman"/>
          <w:sz w:val="28"/>
          <w:szCs w:val="28"/>
          <w:lang w:val="kk-KZ"/>
        </w:rPr>
        <w:t>йкес келмеген жұмыстар тексерілмейді.</w:t>
      </w:r>
    </w:p>
    <w:tbl>
      <w:tblPr>
        <w:tblStyle w:val="a3"/>
        <w:tblW w:w="964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61"/>
        <w:gridCol w:w="1608"/>
        <w:gridCol w:w="1417"/>
        <w:gridCol w:w="993"/>
        <w:gridCol w:w="1134"/>
        <w:gridCol w:w="992"/>
        <w:gridCol w:w="992"/>
        <w:gridCol w:w="851"/>
        <w:gridCol w:w="992"/>
      </w:tblGrid>
      <w:tr w:rsidR="00254026" w:rsidRPr="00FA15D9" w:rsidTr="00254026">
        <w:trPr>
          <w:trHeight w:val="497"/>
        </w:trPr>
        <w:tc>
          <w:tcPr>
            <w:tcW w:w="661" w:type="dxa"/>
            <w:vMerge w:val="restart"/>
          </w:tcPr>
          <w:p w:rsidR="00254026" w:rsidRPr="00FA15D9" w:rsidRDefault="00254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№№</w:t>
            </w:r>
          </w:p>
        </w:tc>
        <w:tc>
          <w:tcPr>
            <w:tcW w:w="1608" w:type="dxa"/>
            <w:vMerge w:val="restart"/>
          </w:tcPr>
          <w:p w:rsidR="00254026" w:rsidRPr="00FA15D9" w:rsidRDefault="00254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Аты-жөні</w:t>
            </w:r>
          </w:p>
        </w:tc>
        <w:tc>
          <w:tcPr>
            <w:tcW w:w="1417" w:type="dxa"/>
            <w:vMerge w:val="restart"/>
          </w:tcPr>
          <w:p w:rsidR="00254026" w:rsidRPr="00FA15D9" w:rsidRDefault="00254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Бақылау жұмысы</w:t>
            </w:r>
            <w:r w:rsidR="002D0B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№1</w:t>
            </w:r>
          </w:p>
          <w:p w:rsidR="00254026" w:rsidRPr="00FA15D9" w:rsidRDefault="00254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(варианттар)</w:t>
            </w:r>
          </w:p>
        </w:tc>
        <w:tc>
          <w:tcPr>
            <w:tcW w:w="2127" w:type="dxa"/>
            <w:gridSpan w:val="2"/>
          </w:tcPr>
          <w:p w:rsidR="00254026" w:rsidRPr="00FA15D9" w:rsidRDefault="00254026" w:rsidP="009E05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Өзіндік жұмыс</w:t>
            </w:r>
          </w:p>
          <w:p w:rsidR="00254026" w:rsidRPr="00FA15D9" w:rsidRDefault="00254026" w:rsidP="009E05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(варианттар)</w:t>
            </w:r>
          </w:p>
        </w:tc>
        <w:tc>
          <w:tcPr>
            <w:tcW w:w="3827" w:type="dxa"/>
            <w:gridSpan w:val="4"/>
          </w:tcPr>
          <w:p w:rsidR="00254026" w:rsidRPr="00FA15D9" w:rsidRDefault="00254026" w:rsidP="000914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Тестік тапсырма</w:t>
            </w:r>
          </w:p>
        </w:tc>
      </w:tr>
      <w:tr w:rsidR="00254026" w:rsidRPr="00FA15D9" w:rsidTr="00254026">
        <w:trPr>
          <w:trHeight w:val="502"/>
        </w:trPr>
        <w:tc>
          <w:tcPr>
            <w:tcW w:w="661" w:type="dxa"/>
            <w:vMerge/>
          </w:tcPr>
          <w:p w:rsidR="00254026" w:rsidRPr="00FA15D9" w:rsidRDefault="00254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08" w:type="dxa"/>
            <w:vMerge/>
          </w:tcPr>
          <w:p w:rsidR="00254026" w:rsidRPr="00FA15D9" w:rsidRDefault="00254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vMerge/>
          </w:tcPr>
          <w:p w:rsidR="00254026" w:rsidRPr="00FA15D9" w:rsidRDefault="00254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254026" w:rsidRPr="00FA15D9" w:rsidRDefault="00254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134" w:type="dxa"/>
          </w:tcPr>
          <w:p w:rsidR="00254026" w:rsidRPr="00FA15D9" w:rsidRDefault="0025402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Баяндама </w:t>
            </w:r>
          </w:p>
        </w:tc>
        <w:tc>
          <w:tcPr>
            <w:tcW w:w="992" w:type="dxa"/>
          </w:tcPr>
          <w:p w:rsidR="00254026" w:rsidRPr="00FA15D9" w:rsidRDefault="00254026" w:rsidP="000914B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№1</w:t>
            </w:r>
          </w:p>
          <w:p w:rsidR="00254026" w:rsidRPr="00FA15D9" w:rsidRDefault="00254026" w:rsidP="000914B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(варианттар)</w:t>
            </w:r>
          </w:p>
        </w:tc>
        <w:tc>
          <w:tcPr>
            <w:tcW w:w="992" w:type="dxa"/>
          </w:tcPr>
          <w:p w:rsidR="00254026" w:rsidRPr="00FA15D9" w:rsidRDefault="00254026" w:rsidP="000914B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№2</w:t>
            </w:r>
          </w:p>
          <w:p w:rsidR="00254026" w:rsidRPr="00FA15D9" w:rsidRDefault="00254026" w:rsidP="000914B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(варианттар)</w:t>
            </w:r>
          </w:p>
        </w:tc>
        <w:tc>
          <w:tcPr>
            <w:tcW w:w="851" w:type="dxa"/>
          </w:tcPr>
          <w:p w:rsidR="00254026" w:rsidRPr="00FA15D9" w:rsidRDefault="00254026" w:rsidP="000914B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№3</w:t>
            </w:r>
          </w:p>
          <w:p w:rsidR="00254026" w:rsidRPr="00FA15D9" w:rsidRDefault="00254026" w:rsidP="000914B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(варианттар)</w:t>
            </w:r>
          </w:p>
        </w:tc>
        <w:tc>
          <w:tcPr>
            <w:tcW w:w="992" w:type="dxa"/>
          </w:tcPr>
          <w:p w:rsidR="00254026" w:rsidRPr="00FA15D9" w:rsidRDefault="00254026" w:rsidP="000914B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№4</w:t>
            </w:r>
          </w:p>
          <w:p w:rsidR="00254026" w:rsidRPr="00FA15D9" w:rsidRDefault="00254026" w:rsidP="000914B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15D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(варианттар)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993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1134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1134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993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1134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993" w:type="dxa"/>
          </w:tcPr>
          <w:p w:rsidR="00254026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1134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254026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1134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</w:tr>
      <w:tr w:rsidR="00254026" w:rsidRPr="00312FD9" w:rsidTr="00254026">
        <w:tc>
          <w:tcPr>
            <w:tcW w:w="661" w:type="dxa"/>
          </w:tcPr>
          <w:p w:rsidR="00254026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1608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3" w:type="dxa"/>
          </w:tcPr>
          <w:p w:rsidR="00254026" w:rsidRDefault="0025402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1134" w:type="dxa"/>
          </w:tcPr>
          <w:p w:rsidR="00254026" w:rsidRPr="00312FD9" w:rsidRDefault="0025402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992" w:type="dxa"/>
          </w:tcPr>
          <w:p w:rsidR="00254026" w:rsidRPr="00312FD9" w:rsidRDefault="00254026" w:rsidP="0074328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851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92" w:type="dxa"/>
          </w:tcPr>
          <w:p w:rsidR="00254026" w:rsidRPr="00312FD9" w:rsidRDefault="00254026" w:rsidP="0019223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</w:tr>
    </w:tbl>
    <w:p w:rsidR="00312FD9" w:rsidRDefault="00312FD9" w:rsidP="00291A2B">
      <w:pPr>
        <w:rPr>
          <w:rFonts w:ascii="Times New Roman" w:hAnsi="Times New Roman" w:cs="Times New Roman"/>
          <w:lang w:val="kk-KZ"/>
        </w:rPr>
      </w:pPr>
    </w:p>
    <w:p w:rsidR="000914B8" w:rsidRPr="008F2684" w:rsidRDefault="000914B8" w:rsidP="008F268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F2684">
        <w:rPr>
          <w:rFonts w:ascii="Times New Roman" w:hAnsi="Times New Roman" w:cs="Times New Roman"/>
          <w:b/>
          <w:sz w:val="20"/>
          <w:szCs w:val="20"/>
          <w:lang w:val="kk-KZ"/>
        </w:rPr>
        <w:t>Кәсіпорын экономикасынан бақылау жұмыстың тапсырмалары</w:t>
      </w:r>
      <w:r w:rsidR="008F2684" w:rsidRPr="008F268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7451FB" w:rsidRPr="008F2684">
        <w:rPr>
          <w:rFonts w:ascii="Times New Roman" w:hAnsi="Times New Roman" w:cs="Times New Roman"/>
          <w:b/>
          <w:sz w:val="20"/>
          <w:szCs w:val="20"/>
          <w:lang w:val="kk-KZ"/>
        </w:rPr>
        <w:t>В</w:t>
      </w:r>
      <w:r w:rsidRPr="008F2684">
        <w:rPr>
          <w:rFonts w:ascii="Times New Roman" w:hAnsi="Times New Roman" w:cs="Times New Roman"/>
          <w:b/>
          <w:sz w:val="20"/>
          <w:szCs w:val="20"/>
          <w:lang w:val="kk-KZ"/>
        </w:rPr>
        <w:t>ариант</w:t>
      </w:r>
      <w:r w:rsidR="007451FB" w:rsidRPr="008F2684">
        <w:rPr>
          <w:rFonts w:ascii="Times New Roman" w:hAnsi="Times New Roman" w:cs="Times New Roman"/>
          <w:b/>
          <w:sz w:val="20"/>
          <w:szCs w:val="20"/>
          <w:lang w:val="kk-KZ"/>
        </w:rPr>
        <w:t>тар 1-14</w:t>
      </w:r>
    </w:p>
    <w:p w:rsidR="00EB6312" w:rsidRPr="00DA2C83" w:rsidRDefault="00EB6312" w:rsidP="008F268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kk-KZ"/>
        </w:rPr>
      </w:pPr>
      <w:r w:rsidRPr="00DA2C83">
        <w:rPr>
          <w:rFonts w:ascii="Times New Roman" w:hAnsi="Times New Roman" w:cs="Times New Roman"/>
          <w:b/>
          <w:sz w:val="18"/>
          <w:szCs w:val="18"/>
          <w:lang w:val="kk-KZ"/>
        </w:rPr>
        <w:t>ӨЗІНДІК ҮЙ ТАПСЫРМАСЫ</w:t>
      </w:r>
    </w:p>
    <w:p w:rsidR="00EB6312" w:rsidRPr="008F2684" w:rsidRDefault="00EB6312" w:rsidP="008F268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F2684">
        <w:rPr>
          <w:rFonts w:ascii="Times New Roman" w:hAnsi="Times New Roman" w:cs="Times New Roman"/>
          <w:b/>
          <w:sz w:val="20"/>
          <w:szCs w:val="20"/>
          <w:lang w:val="kk-KZ"/>
        </w:rPr>
        <w:t>ӨЗІНДІК ҮЙ ТАПСЫРМАСЫ № 1</w:t>
      </w:r>
    </w:p>
    <w:p w:rsidR="00EB6312" w:rsidRPr="008F2684" w:rsidRDefault="00EB6312" w:rsidP="008F268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F2684">
        <w:rPr>
          <w:rFonts w:ascii="Times New Roman" w:hAnsi="Times New Roman" w:cs="Times New Roman"/>
          <w:b/>
          <w:sz w:val="20"/>
          <w:szCs w:val="20"/>
          <w:lang w:val="kk-KZ"/>
        </w:rPr>
        <w:t xml:space="preserve">Рефераттардың тақырыбы </w:t>
      </w:r>
      <w:r w:rsidR="008525D6" w:rsidRPr="008F2684">
        <w:rPr>
          <w:rFonts w:ascii="Times New Roman" w:hAnsi="Times New Roman" w:cs="Times New Roman"/>
          <w:b/>
          <w:sz w:val="20"/>
          <w:szCs w:val="20"/>
          <w:lang w:val="kk-KZ"/>
        </w:rPr>
        <w:t>1-30</w:t>
      </w:r>
    </w:p>
    <w:p w:rsidR="00EB6312" w:rsidRPr="008F2684" w:rsidRDefault="00EB6312" w:rsidP="008F268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F2684">
        <w:rPr>
          <w:rFonts w:ascii="Times New Roman" w:hAnsi="Times New Roman" w:cs="Times New Roman"/>
          <w:b/>
          <w:sz w:val="20"/>
          <w:szCs w:val="20"/>
          <w:lang w:val="kk-KZ"/>
        </w:rPr>
        <w:t>ӨЗІНДІК ҮЙ ТАПСЫРМАСЫ № 2</w:t>
      </w:r>
    </w:p>
    <w:p w:rsidR="00EB6312" w:rsidRPr="008F2684" w:rsidRDefault="00EB6312" w:rsidP="008F268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F2684">
        <w:rPr>
          <w:rFonts w:ascii="Times New Roman" w:hAnsi="Times New Roman" w:cs="Times New Roman"/>
          <w:b/>
          <w:sz w:val="20"/>
          <w:szCs w:val="20"/>
          <w:lang w:val="kk-KZ"/>
        </w:rPr>
        <w:t>Баяндамалардың тақырыбы</w:t>
      </w:r>
      <w:r w:rsidR="008525D6" w:rsidRPr="008F268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1- 25</w:t>
      </w:r>
    </w:p>
    <w:p w:rsidR="00B65A8D" w:rsidRPr="008F2684" w:rsidRDefault="00B65A8D" w:rsidP="008F268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F2684">
        <w:rPr>
          <w:rFonts w:ascii="Times New Roman" w:hAnsi="Times New Roman" w:cs="Times New Roman"/>
          <w:b/>
          <w:sz w:val="20"/>
          <w:szCs w:val="20"/>
          <w:lang w:val="kk-KZ"/>
        </w:rPr>
        <w:t>Тестік тапсырма</w:t>
      </w:r>
    </w:p>
    <w:p w:rsidR="007451FB" w:rsidRPr="008F2684" w:rsidRDefault="007451FB" w:rsidP="008F268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8F2684">
        <w:rPr>
          <w:rFonts w:ascii="Times New Roman" w:hAnsi="Times New Roman" w:cs="Times New Roman"/>
          <w:b/>
          <w:sz w:val="20"/>
          <w:szCs w:val="20"/>
          <w:lang w:val="kk-KZ"/>
        </w:rPr>
        <w:t>Кәсіпорын экономикасынан  тестік бақылау жұмысы № 1</w:t>
      </w:r>
      <w:r w:rsidR="008F268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</w:t>
      </w:r>
      <w:r w:rsidRPr="008F2684">
        <w:rPr>
          <w:rFonts w:ascii="Times New Roman" w:hAnsi="Times New Roman" w:cs="Times New Roman"/>
          <w:sz w:val="20"/>
          <w:szCs w:val="20"/>
          <w:lang w:val="kk-KZ"/>
        </w:rPr>
        <w:t>Варианттар 1 -10</w:t>
      </w:r>
    </w:p>
    <w:p w:rsidR="007451FB" w:rsidRPr="008F2684" w:rsidRDefault="007451FB" w:rsidP="008F268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8F2684">
        <w:rPr>
          <w:rFonts w:ascii="Times New Roman" w:hAnsi="Times New Roman" w:cs="Times New Roman"/>
          <w:b/>
          <w:sz w:val="20"/>
          <w:szCs w:val="20"/>
          <w:lang w:val="kk-KZ"/>
        </w:rPr>
        <w:t>Кәсіпорын экономикасынан  тестік бақылау жұмысы № 2</w:t>
      </w:r>
      <w:r w:rsidR="008F268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</w:t>
      </w:r>
      <w:r w:rsidRPr="008F2684">
        <w:rPr>
          <w:rFonts w:ascii="Times New Roman" w:hAnsi="Times New Roman" w:cs="Times New Roman"/>
          <w:sz w:val="20"/>
          <w:szCs w:val="20"/>
          <w:lang w:val="kk-KZ"/>
        </w:rPr>
        <w:t>Варианттар 1-10</w:t>
      </w:r>
    </w:p>
    <w:p w:rsidR="007451FB" w:rsidRPr="008F2684" w:rsidRDefault="007451FB" w:rsidP="008F268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8F2684">
        <w:rPr>
          <w:rFonts w:ascii="Times New Roman" w:hAnsi="Times New Roman" w:cs="Times New Roman"/>
          <w:b/>
          <w:sz w:val="20"/>
          <w:szCs w:val="20"/>
          <w:lang w:val="kk-KZ"/>
        </w:rPr>
        <w:t>Кәсіпорын экономикасынан  тестік бақылау жұмысы № 3</w:t>
      </w:r>
      <w:r w:rsidR="008F268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</w:t>
      </w:r>
      <w:r w:rsidRPr="008F2684">
        <w:rPr>
          <w:rFonts w:ascii="Times New Roman" w:hAnsi="Times New Roman" w:cs="Times New Roman"/>
          <w:sz w:val="20"/>
          <w:szCs w:val="20"/>
          <w:lang w:val="kk-KZ"/>
        </w:rPr>
        <w:t>Варианттар 1-7</w:t>
      </w:r>
    </w:p>
    <w:p w:rsidR="007451FB" w:rsidRPr="008F2684" w:rsidRDefault="007451FB" w:rsidP="008F268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8F2684">
        <w:rPr>
          <w:rFonts w:ascii="Times New Roman" w:hAnsi="Times New Roman" w:cs="Times New Roman"/>
          <w:b/>
          <w:sz w:val="20"/>
          <w:szCs w:val="20"/>
          <w:lang w:val="kk-KZ"/>
        </w:rPr>
        <w:t>Кәсіпорын экономикасынан  тестік бақылау жұмысы № 4</w:t>
      </w:r>
      <w:r w:rsidR="008F268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</w:t>
      </w:r>
      <w:r w:rsidRPr="008F2684">
        <w:rPr>
          <w:rFonts w:ascii="Times New Roman" w:hAnsi="Times New Roman" w:cs="Times New Roman"/>
          <w:sz w:val="20"/>
          <w:szCs w:val="20"/>
          <w:lang w:val="kk-KZ"/>
        </w:rPr>
        <w:t>Варианттар 1-</w:t>
      </w:r>
      <w:bookmarkStart w:id="0" w:name="_GoBack"/>
      <w:bookmarkEnd w:id="0"/>
      <w:r w:rsidRPr="008F2684">
        <w:rPr>
          <w:rFonts w:ascii="Times New Roman" w:hAnsi="Times New Roman" w:cs="Times New Roman"/>
          <w:sz w:val="20"/>
          <w:szCs w:val="20"/>
          <w:lang w:val="kk-KZ"/>
        </w:rPr>
        <w:t>10</w:t>
      </w:r>
    </w:p>
    <w:sectPr w:rsidR="007451FB" w:rsidRPr="008F2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C9F2AA9"/>
    <w:multiLevelType w:val="hybridMultilevel"/>
    <w:tmpl w:val="25126C1A"/>
    <w:lvl w:ilvl="0" w:tplc="8424CF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2FD9"/>
    <w:rsid w:val="000914B7"/>
    <w:rsid w:val="000914B8"/>
    <w:rsid w:val="00254026"/>
    <w:rsid w:val="00291A2B"/>
    <w:rsid w:val="002D0BCF"/>
    <w:rsid w:val="00312FD9"/>
    <w:rsid w:val="007451FB"/>
    <w:rsid w:val="007452C2"/>
    <w:rsid w:val="008525D6"/>
    <w:rsid w:val="008F2684"/>
    <w:rsid w:val="00943081"/>
    <w:rsid w:val="00995D26"/>
    <w:rsid w:val="009E0534"/>
    <w:rsid w:val="00AC2DD7"/>
    <w:rsid w:val="00B65A8D"/>
    <w:rsid w:val="00BC391F"/>
    <w:rsid w:val="00DA2C83"/>
    <w:rsid w:val="00E715A5"/>
    <w:rsid w:val="00EB6312"/>
    <w:rsid w:val="00FA15D9"/>
    <w:rsid w:val="00FF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unhideWhenUsed/>
    <w:rsid w:val="00EB63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B6312"/>
    <w:rPr>
      <w:rFonts w:ascii="Times New Roman" w:eastAsia="Times New Roman" w:hAnsi="Times New Roman" w:cs="Times New Roman"/>
      <w:sz w:val="28"/>
      <w:szCs w:val="24"/>
    </w:rPr>
  </w:style>
  <w:style w:type="paragraph" w:customStyle="1" w:styleId="a6">
    <w:name w:val="Содержимое таблицы"/>
    <w:basedOn w:val="a"/>
    <w:rsid w:val="000914B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a7">
    <w:name w:val="Заголовок таблицы"/>
    <w:basedOn w:val="a6"/>
    <w:rsid w:val="000914B8"/>
    <w:pPr>
      <w:jc w:val="center"/>
    </w:pPr>
    <w:rPr>
      <w:b/>
      <w:bCs/>
      <w:i/>
      <w:iCs/>
    </w:rPr>
  </w:style>
  <w:style w:type="paragraph" w:styleId="a8">
    <w:name w:val="Body Text Indent"/>
    <w:basedOn w:val="a"/>
    <w:link w:val="a9"/>
    <w:rsid w:val="000914B8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0914B8"/>
    <w:rPr>
      <w:rFonts w:ascii="Times New Roman" w:eastAsia="Lucida Sans Unicode" w:hAnsi="Times New Roman" w:cs="Times New Roman"/>
      <w:sz w:val="24"/>
      <w:szCs w:val="24"/>
    </w:rPr>
  </w:style>
  <w:style w:type="paragraph" w:styleId="aa">
    <w:name w:val="List Paragraph"/>
    <w:basedOn w:val="a"/>
    <w:qFormat/>
    <w:rsid w:val="007451FB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1E262-EA7E-4009-98B2-0E6EC186D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2013-08-26T00:28:00Z</dcterms:created>
  <dcterms:modified xsi:type="dcterms:W3CDTF">2013-09-01T12:53:00Z</dcterms:modified>
</cp:coreProperties>
</file>